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920"/>
        <w:gridCol w:w="4253"/>
      </w:tblGrid>
      <w:tr w:rsidR="00052FBD" w:rsidRPr="003608D7" w:rsidTr="008C516E">
        <w:tc>
          <w:tcPr>
            <w:tcW w:w="5920" w:type="dxa"/>
          </w:tcPr>
          <w:p w:rsidR="00052FBD" w:rsidRPr="00E25D53" w:rsidRDefault="00052FBD" w:rsidP="00EB7F89">
            <w:pPr>
              <w:ind w:firstLine="0"/>
              <w:rPr>
                <w:rFonts w:ascii="Times New Roman" w:hAnsi="Times New Roman" w:cs="Times New Roman"/>
              </w:rPr>
            </w:pPr>
          </w:p>
        </w:tc>
        <w:tc>
          <w:tcPr>
            <w:tcW w:w="4253" w:type="dxa"/>
          </w:tcPr>
          <w:p w:rsidR="00052FBD" w:rsidRPr="00E25D53" w:rsidRDefault="00052FBD" w:rsidP="00EB7F89">
            <w:pPr>
              <w:ind w:firstLine="0"/>
              <w:rPr>
                <w:rFonts w:ascii="Times New Roman" w:hAnsi="Times New Roman" w:cs="Times New Roman"/>
                <w:sz w:val="18"/>
                <w:szCs w:val="18"/>
              </w:rPr>
            </w:pPr>
            <w:r w:rsidRPr="00E25D53">
              <w:rPr>
                <w:rFonts w:ascii="Times New Roman" w:hAnsi="Times New Roman" w:cs="Times New Roman"/>
                <w:sz w:val="18"/>
                <w:szCs w:val="18"/>
              </w:rPr>
              <w:t>Приложение №3</w:t>
            </w:r>
          </w:p>
          <w:p w:rsidR="00052FBD" w:rsidRPr="00E25D53" w:rsidRDefault="00052FBD" w:rsidP="00CD721B">
            <w:pPr>
              <w:ind w:firstLine="0"/>
              <w:rPr>
                <w:rFonts w:ascii="Times New Roman" w:hAnsi="Times New Roman" w:cs="Times New Roman"/>
                <w:sz w:val="18"/>
                <w:szCs w:val="18"/>
              </w:rPr>
            </w:pPr>
            <w:r w:rsidRPr="00E25D5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8C516E">
              <w:rPr>
                <w:rFonts w:ascii="Times New Roman" w:hAnsi="Times New Roman" w:cs="Times New Roman"/>
                <w:sz w:val="18"/>
                <w:szCs w:val="18"/>
              </w:rPr>
              <w:t xml:space="preserve"> </w:t>
            </w:r>
            <w:r w:rsidRPr="00E25D53">
              <w:rPr>
                <w:rFonts w:ascii="Times New Roman" w:hAnsi="Times New Roman" w:cs="Times New Roman"/>
                <w:sz w:val="18"/>
                <w:szCs w:val="18"/>
              </w:rPr>
              <w:t>от</w:t>
            </w:r>
            <w:r w:rsidR="008C516E">
              <w:rPr>
                <w:rFonts w:ascii="Times New Roman" w:hAnsi="Times New Roman" w:cs="Times New Roman"/>
                <w:sz w:val="18"/>
                <w:szCs w:val="18"/>
              </w:rPr>
              <w:t xml:space="preserve"> </w:t>
            </w:r>
            <w:r w:rsidR="00CD721B">
              <w:rPr>
                <w:rFonts w:ascii="Times New Roman" w:hAnsi="Times New Roman" w:cs="Times New Roman"/>
                <w:sz w:val="18"/>
                <w:szCs w:val="18"/>
              </w:rPr>
              <w:t>29.03.2021</w:t>
            </w:r>
            <w:r w:rsidR="00E11ECB" w:rsidRPr="00E25D53">
              <w:rPr>
                <w:rFonts w:ascii="Times New Roman" w:hAnsi="Times New Roman" w:cs="Times New Roman"/>
                <w:sz w:val="18"/>
                <w:szCs w:val="18"/>
              </w:rPr>
              <w:t xml:space="preserve"> №</w:t>
            </w:r>
            <w:r w:rsidR="00CD721B">
              <w:rPr>
                <w:rFonts w:ascii="Times New Roman" w:hAnsi="Times New Roman" w:cs="Times New Roman"/>
                <w:sz w:val="18"/>
                <w:szCs w:val="18"/>
              </w:rPr>
              <w:t>17</w:t>
            </w:r>
            <w:r w:rsidR="00E11ECB" w:rsidRPr="00E25D53">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rsidR="00052FBD" w:rsidRPr="00B73506" w:rsidRDefault="00052FBD" w:rsidP="00052FBD">
      <w:pPr>
        <w:pStyle w:val="Heading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Strong"/>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rsidR="00052FBD" w:rsidRPr="00B73506" w:rsidRDefault="00052FBD" w:rsidP="00052FBD">
      <w:pPr>
        <w:keepNext/>
        <w:keepLines/>
        <w:suppressLineNumbers/>
        <w:ind w:firstLine="0"/>
        <w:rPr>
          <w:rFonts w:ascii="Times New Roman" w:hAnsi="Times New Roman" w:cs="Times New Roman"/>
          <w:b/>
        </w:rPr>
      </w:pPr>
    </w:p>
    <w:p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73506" w:rsidRDefault="00052FBD" w:rsidP="00052FBD">
      <w:pPr>
        <w:pStyle w:val="Heading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7" w:tooltip="Законы в России" w:history="1">
        <w:r w:rsidRPr="00B73506">
          <w:rPr>
            <w:rStyle w:val="Hyperlink"/>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документации).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rsidR="00052FBD" w:rsidRPr="00B73506" w:rsidRDefault="00052FBD" w:rsidP="00052FBD">
      <w:pPr>
        <w:pStyle w:val="BodyText"/>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УФК по Красноярскому краю (Администрация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Светлогорского сельсовета Туруханского района Красноярского края л/с 04193012950)</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ОТДЕЛЕНИЕ КРАСНОЯРСК БАНКА РОССИИ//УФК по Красноярскому краю,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г. Красноярск БИК 010407105</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банк. счет 40102810245370000011</w:t>
      </w:r>
    </w:p>
    <w:p w:rsidR="00CD721B" w:rsidRPr="00CD721B" w:rsidRDefault="00CD721B" w:rsidP="00CD721B">
      <w:pPr>
        <w:rPr>
          <w:rFonts w:ascii="Times New Roman" w:hAnsi="Times New Roman" w:cs="Times New Roman"/>
          <w:b/>
        </w:rPr>
      </w:pPr>
      <w:proofErr w:type="spellStart"/>
      <w:r w:rsidRPr="00CD721B">
        <w:rPr>
          <w:rFonts w:ascii="Times New Roman" w:hAnsi="Times New Roman" w:cs="Times New Roman"/>
          <w:b/>
        </w:rPr>
        <w:t>казн</w:t>
      </w:r>
      <w:proofErr w:type="spellEnd"/>
      <w:r w:rsidRPr="00CD721B">
        <w:rPr>
          <w:rFonts w:ascii="Times New Roman" w:hAnsi="Times New Roman" w:cs="Times New Roman"/>
          <w:b/>
        </w:rPr>
        <w:t xml:space="preserve">. счет 03100643000000011900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Получателем арендной платы является администрация Светлогорского сельсовета,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код бюджетной классификации  </w:t>
      </w:r>
    </w:p>
    <w:p w:rsidR="00D6799F" w:rsidRPr="00CD721B" w:rsidRDefault="00CD721B" w:rsidP="00CD721B">
      <w:pPr>
        <w:tabs>
          <w:tab w:val="left" w:pos="0"/>
        </w:tabs>
        <w:ind w:right="-90"/>
        <w:rPr>
          <w:rFonts w:ascii="Times New Roman" w:hAnsi="Times New Roman" w:cs="Times New Roman"/>
          <w:b/>
        </w:rPr>
      </w:pPr>
      <w:r w:rsidRPr="00CD721B">
        <w:rPr>
          <w:rFonts w:ascii="Times New Roman" w:hAnsi="Times New Roman" w:cs="Times New Roman"/>
          <w:b/>
        </w:rPr>
        <w:t>5561 11 05 075 10 0000 120</w:t>
      </w:r>
    </w:p>
    <w:p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w:t>
      </w:r>
      <w:proofErr w:type="gramStart"/>
      <w:r>
        <w:rPr>
          <w:rFonts w:ascii="Times New Roman" w:hAnsi="Times New Roman" w:cs="Times New Roman"/>
        </w:rPr>
        <w:t xml:space="preserve">надлежащим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5B4913" w:rsidRPr="005B4913" w:rsidRDefault="005B4913" w:rsidP="005B4913">
      <w:pPr>
        <w:tabs>
          <w:tab w:val="left" w:pos="360"/>
          <w:tab w:val="left" w:pos="1788"/>
        </w:tabs>
        <w:ind w:right="57"/>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2</w:t>
      </w:r>
      <w:r w:rsidRPr="005B4913">
        <w:rPr>
          <w:rFonts w:ascii="Times New Roman" w:hAnsi="Times New Roman" w:cs="Times New Roman"/>
        </w:rPr>
        <w:t xml:space="preserve">. </w:t>
      </w:r>
      <w:r w:rsidRPr="005B4913">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8C516E">
        <w:rPr>
          <w:rFonts w:ascii="Times New Roman" w:hAnsi="Times New Roman" w:cs="Times New Roman"/>
          <w:shd w:val="clear" w:color="auto" w:fill="FFFFFF"/>
        </w:rPr>
        <w:t xml:space="preserve"> </w:t>
      </w:r>
      <w:r w:rsidRPr="005B4913">
        <w:rPr>
          <w:rFonts w:ascii="Times New Roman" w:hAnsi="Times New Roman" w:cs="Times New Roman"/>
          <w:shd w:val="clear" w:color="auto" w:fill="FFFFFF"/>
        </w:rPr>
        <w:t xml:space="preserve">Обязанность Арендатора по уплате арендной платы </w:t>
      </w:r>
      <w:r w:rsidRPr="005B4913">
        <w:rPr>
          <w:rFonts w:ascii="Times New Roman" w:hAnsi="Times New Roman" w:cs="Times New Roman"/>
          <w:shd w:val="clear" w:color="auto" w:fill="FFFFFF"/>
        </w:rPr>
        <w:lastRenderedPageBreak/>
        <w:t xml:space="preserve">в новых размерах возникает </w:t>
      </w:r>
      <w:proofErr w:type="gramStart"/>
      <w:r w:rsidRPr="005B4913">
        <w:rPr>
          <w:rFonts w:ascii="Times New Roman" w:hAnsi="Times New Roman" w:cs="Times New Roman"/>
          <w:shd w:val="clear" w:color="auto" w:fill="FFFFFF"/>
        </w:rPr>
        <w:t>с момента</w:t>
      </w:r>
      <w:proofErr w:type="gramEnd"/>
      <w:r w:rsidRPr="005B4913">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0068642D">
        <w:rPr>
          <w:rFonts w:ascii="Times New Roman" w:hAnsi="Times New Roman" w:cs="Times New Roman"/>
        </w:rPr>
        <w:t>Цена договора</w:t>
      </w:r>
      <w:r w:rsidRPr="005B4913">
        <w:rPr>
          <w:rFonts w:ascii="Times New Roman" w:hAnsi="Times New Roman" w:cs="Times New Roman"/>
        </w:rPr>
        <w:t xml:space="preserve"> может быть пересмотрена только в сторону увеличения, стороны не вправе пересмотреть цену договора в сторону уменьшения.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591313">
        <w:rPr>
          <w:rFonts w:ascii="Times New Roman" w:hAnsi="Times New Roman" w:cs="Times New Roman"/>
        </w:rPr>
        <w:t>3</w:t>
      </w:r>
      <w:r w:rsidRPr="005B4913">
        <w:rPr>
          <w:rFonts w:ascii="Times New Roman" w:hAnsi="Times New Roman" w:cs="Times New Roman"/>
        </w:rPr>
        <w:t>. Положения об изменении размера арендной платы, изложенные в п. 3.</w:t>
      </w:r>
      <w:r w:rsidR="00CD2DF5">
        <w:rPr>
          <w:rFonts w:ascii="Times New Roman" w:hAnsi="Times New Roman" w:cs="Times New Roman"/>
        </w:rPr>
        <w:t>2</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w:t>
      </w:r>
      <w:r w:rsidR="00CD2DF5">
        <w:rPr>
          <w:rFonts w:ascii="Times New Roman" w:hAnsi="Times New Roman" w:cs="Times New Roman"/>
        </w:rPr>
        <w:t>2</w:t>
      </w:r>
      <w:r w:rsidRPr="005B4913">
        <w:rPr>
          <w:rFonts w:ascii="Times New Roman" w:hAnsi="Times New Roman" w:cs="Times New Roman"/>
        </w:rPr>
        <w:t xml:space="preserve"> договора, не является изменением условий договора.  </w:t>
      </w:r>
    </w:p>
    <w:p w:rsidR="000F5850" w:rsidRPr="00B73506" w:rsidRDefault="000F5850" w:rsidP="00052FBD">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rsidR="00052FBD" w:rsidRPr="00B73506" w:rsidRDefault="00052FBD" w:rsidP="00052FBD">
      <w:pPr>
        <w:tabs>
          <w:tab w:val="left" w:pos="360"/>
          <w:tab w:val="left" w:pos="1788"/>
        </w:tabs>
        <w:ind w:right="57"/>
        <w:rPr>
          <w:rFonts w:ascii="Times New Roman" w:hAnsi="Times New Roman" w:cs="Times New Roman"/>
        </w:rPr>
      </w:pPr>
      <w:r w:rsidRPr="00B7350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8C516E">
        <w:rPr>
          <w:rFonts w:ascii="Times New Roman" w:hAnsi="Times New Roman" w:cs="Times New Roman"/>
          <w:shd w:val="clear" w:color="auto" w:fill="FFFFFF"/>
        </w:rPr>
        <w:t xml:space="preserve"> </w:t>
      </w:r>
      <w:r w:rsidRPr="00B7350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B73506">
        <w:rPr>
          <w:rFonts w:ascii="Times New Roman" w:hAnsi="Times New Roman" w:cs="Times New Roman"/>
          <w:shd w:val="clear" w:color="auto" w:fill="FFFFFF"/>
        </w:rPr>
        <w:t>,</w:t>
      </w:r>
      <w:r w:rsidRPr="00B7350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B73506">
        <w:rPr>
          <w:rFonts w:ascii="Times New Roman" w:hAnsi="Times New Roman" w:cs="Times New Roman"/>
        </w:rPr>
        <w:t>Цена договора</w:t>
      </w:r>
      <w:r w:rsidR="008C516E">
        <w:rPr>
          <w:rFonts w:ascii="Times New Roman" w:hAnsi="Times New Roman" w:cs="Times New Roman"/>
        </w:rPr>
        <w:t xml:space="preserve"> </w:t>
      </w:r>
      <w:r w:rsidRPr="00B73506">
        <w:rPr>
          <w:rFonts w:ascii="Times New Roman" w:hAnsi="Times New Roman" w:cs="Times New Roman"/>
        </w:rPr>
        <w:t xml:space="preserve">может быть пересмотрена только в сторону увеличения, стороны не вправе пересмотреть цену договора в сторону уменьшения.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8" w:anchor="/document/10164072/entry/438" w:history="1">
        <w:r w:rsidRPr="00B73506">
          <w:rPr>
            <w:rStyle w:val="Hyperlink"/>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9" w:tgtFrame="_blank" w:history="1">
        <w:r w:rsidRPr="00B73506">
          <w:rPr>
            <w:rStyle w:val="Hyperlink"/>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rsidR="00052FBD" w:rsidRPr="00B73506" w:rsidRDefault="00052FBD" w:rsidP="00052FBD">
      <w:pPr>
        <w:pStyle w:val="s1"/>
        <w:spacing w:before="0" w:beforeAutospacing="0" w:after="0" w:afterAutospacing="0"/>
        <w:ind w:firstLine="720"/>
        <w:jc w:val="both"/>
      </w:pPr>
      <w:r w:rsidRPr="00B73506">
        <w:lastRenderedPageBreak/>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B73506">
          <w:rPr>
            <w:rStyle w:val="Hyperlink"/>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B73506" w:rsidRDefault="00052FBD" w:rsidP="00052FBD">
      <w:pPr>
        <w:pStyle w:val="s1"/>
        <w:spacing w:before="0" w:beforeAutospacing="0" w:after="0" w:afterAutospacing="0"/>
        <w:ind w:firstLine="720"/>
        <w:jc w:val="both"/>
      </w:pPr>
      <w:r w:rsidRPr="00B73506">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B73506">
          <w:rPr>
            <w:rStyle w:val="Hyperlink"/>
            <w:color w:val="auto"/>
            <w:u w:val="none"/>
          </w:rPr>
          <w:t>Кодексом</w:t>
        </w:r>
      </w:hyperlink>
      <w:r w:rsidRPr="00B73506">
        <w:t xml:space="preserve"> Российской Федерации об административных правонарушениях;</w:t>
      </w:r>
    </w:p>
    <w:p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приемная. </w:t>
      </w:r>
      <w:r w:rsidRPr="00B73506">
        <w:rPr>
          <w:rFonts w:ascii="Times New Roman" w:hAnsi="Times New Roman" w:cs="Times New Roman"/>
          <w:bCs/>
        </w:rPr>
        <w:t>Режим работы: понедельник – четверг с 9.00 до 13.00 и с 14.00 до 18.00, пятница с 9.00 до 13.00, суббота, воскресенье – выходные дни. Справочные телефоны: (391</w:t>
      </w:r>
      <w:r w:rsidR="00506A7C" w:rsidRPr="00B73506">
        <w:rPr>
          <w:rFonts w:ascii="Times New Roman" w:hAnsi="Times New Roman" w:cs="Times New Roman"/>
          <w:bCs/>
        </w:rPr>
        <w:t>72</w:t>
      </w:r>
      <w:r w:rsidRPr="00B73506">
        <w:rPr>
          <w:rFonts w:ascii="Times New Roman" w:hAnsi="Times New Roman" w:cs="Times New Roman"/>
          <w:bCs/>
        </w:rPr>
        <w:t xml:space="preserve">) </w:t>
      </w:r>
      <w:r w:rsidR="00055C30">
        <w:rPr>
          <w:rFonts w:ascii="Times New Roman" w:hAnsi="Times New Roman" w:cs="Times New Roman"/>
          <w:bCs/>
        </w:rPr>
        <w:t>2-87-68</w:t>
      </w:r>
      <w:r w:rsidRPr="00B73506">
        <w:rPr>
          <w:rFonts w:ascii="Times New Roman" w:hAnsi="Times New Roman" w:cs="Times New Roman"/>
          <w:bCs/>
        </w:rPr>
        <w:t>.</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заявок: </w:t>
      </w:r>
      <w:r w:rsidRPr="000F5850">
        <w:rPr>
          <w:rFonts w:ascii="Times New Roman" w:hAnsi="Times New Roman" w:cs="Times New Roman"/>
        </w:rPr>
        <w:t>«</w:t>
      </w:r>
      <w:r w:rsidR="009D4EDC">
        <w:rPr>
          <w:rFonts w:ascii="Times New Roman" w:hAnsi="Times New Roman" w:cs="Times New Roman"/>
        </w:rPr>
        <w:t>30</w:t>
      </w:r>
      <w:r w:rsidRPr="000F5850">
        <w:rPr>
          <w:rFonts w:ascii="Times New Roman" w:hAnsi="Times New Roman" w:cs="Times New Roman"/>
        </w:rPr>
        <w:t xml:space="preserve">» </w:t>
      </w:r>
      <w:r w:rsidR="00CD721B">
        <w:rPr>
          <w:rFonts w:ascii="Times New Roman" w:hAnsi="Times New Roman" w:cs="Times New Roman"/>
        </w:rPr>
        <w:t>марта</w:t>
      </w:r>
      <w:r w:rsidR="00D6799F">
        <w:rPr>
          <w:rFonts w:ascii="Times New Roman" w:hAnsi="Times New Roman" w:cs="Times New Roman"/>
        </w:rPr>
        <w:t xml:space="preserve"> 202</w:t>
      </w:r>
      <w:r w:rsidR="00CD721B">
        <w:rPr>
          <w:rFonts w:ascii="Times New Roman" w:hAnsi="Times New Roman" w:cs="Times New Roman"/>
        </w:rPr>
        <w:t>1</w:t>
      </w:r>
      <w:r w:rsidR="00D6799F">
        <w:rPr>
          <w:rFonts w:ascii="Times New Roman" w:hAnsi="Times New Roman" w:cs="Times New Roman"/>
        </w:rPr>
        <w:t xml:space="preserve"> </w:t>
      </w:r>
      <w:r w:rsidRPr="000F5850">
        <w:rPr>
          <w:rFonts w:ascii="Times New Roman" w:hAnsi="Times New Roman" w:cs="Times New Roman"/>
        </w:rPr>
        <w:t>года.</w:t>
      </w:r>
    </w:p>
    <w:p w:rsidR="00052FBD" w:rsidRPr="00B73506" w:rsidRDefault="00052FBD" w:rsidP="00052FBD">
      <w:pPr>
        <w:rPr>
          <w:rFonts w:ascii="Times New Roman" w:hAnsi="Times New Roman" w:cs="Times New Roman"/>
        </w:rPr>
      </w:pPr>
      <w:r w:rsidRPr="00B73506">
        <w:rPr>
          <w:rFonts w:ascii="Times New Roman" w:hAnsi="Times New Roman" w:cs="Times New Roman"/>
          <w:b/>
        </w:rPr>
        <w:t>Дата и время окончания подачи заявок:</w:t>
      </w:r>
      <w:r w:rsidR="008C516E">
        <w:rPr>
          <w:rFonts w:ascii="Times New Roman" w:hAnsi="Times New Roman" w:cs="Times New Roman"/>
          <w:b/>
        </w:rPr>
        <w:t xml:space="preserve"> </w:t>
      </w:r>
      <w:r w:rsidRPr="00B73506">
        <w:rPr>
          <w:rFonts w:ascii="Times New Roman" w:hAnsi="Times New Roman" w:cs="Times New Roman"/>
        </w:rPr>
        <w:t>«</w:t>
      </w:r>
      <w:r w:rsidR="00CD721B">
        <w:rPr>
          <w:rFonts w:ascii="Times New Roman" w:hAnsi="Times New Roman" w:cs="Times New Roman"/>
        </w:rPr>
        <w:t>19</w:t>
      </w:r>
      <w:r w:rsidRPr="00B73506">
        <w:rPr>
          <w:rFonts w:ascii="Times New Roman" w:hAnsi="Times New Roman" w:cs="Times New Roman"/>
        </w:rPr>
        <w:t xml:space="preserve">» </w:t>
      </w:r>
      <w:r w:rsidR="00CD721B">
        <w:rPr>
          <w:rFonts w:ascii="Times New Roman" w:hAnsi="Times New Roman" w:cs="Times New Roman"/>
        </w:rPr>
        <w:t>апреля</w:t>
      </w:r>
      <w:r w:rsidRPr="00B73506">
        <w:rPr>
          <w:rFonts w:ascii="Times New Roman" w:hAnsi="Times New Roman" w:cs="Times New Roman"/>
        </w:rPr>
        <w:t xml:space="preserve"> 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до 1</w:t>
      </w:r>
      <w:r w:rsidR="00055C30">
        <w:rPr>
          <w:rFonts w:ascii="Times New Roman" w:hAnsi="Times New Roman" w:cs="Times New Roman"/>
        </w:rPr>
        <w:t>7</w:t>
      </w:r>
      <w:r w:rsidRPr="00B73506">
        <w:rPr>
          <w:rFonts w:ascii="Times New Roman" w:hAnsi="Times New Roman" w:cs="Times New Roman"/>
        </w:rPr>
        <w:t xml:space="preserve"> часов </w:t>
      </w:r>
      <w:r w:rsidR="00055C30">
        <w:rPr>
          <w:rFonts w:ascii="Times New Roman" w:hAnsi="Times New Roman" w:cs="Times New Roman"/>
        </w:rPr>
        <w:t>3</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Pr="00B73506" w:rsidRDefault="00052FBD" w:rsidP="00281ECB">
      <w:pPr>
        <w:ind w:firstLine="0"/>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B73506">
          <w:rPr>
            <w:rStyle w:val="Hyperlink"/>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371B10" w:rsidRPr="00B73506" w:rsidRDefault="00052FBD" w:rsidP="00052FBD">
      <w:pPr>
        <w:pStyle w:val="s1"/>
        <w:spacing w:before="0" w:beforeAutospacing="0" w:after="0" w:afterAutospacing="0"/>
        <w:ind w:firstLine="720"/>
        <w:jc w:val="both"/>
      </w:pPr>
      <w:r w:rsidRPr="00B73506">
        <w:rPr>
          <w:b/>
        </w:rPr>
        <w:t xml:space="preserve">Дата начала предоставления участникам аукциона разъяснений: </w:t>
      </w:r>
      <w:r w:rsidR="00371B10" w:rsidRPr="00B73506">
        <w:t>«</w:t>
      </w:r>
      <w:r w:rsidR="009D4EDC">
        <w:t>30</w:t>
      </w:r>
      <w:r w:rsidR="00371B10" w:rsidRPr="00B73506">
        <w:t xml:space="preserve">» </w:t>
      </w:r>
      <w:r w:rsidR="00CD721B">
        <w:t>марта</w:t>
      </w:r>
      <w:r w:rsidR="0081401C">
        <w:t xml:space="preserve"> </w:t>
      </w:r>
      <w:r w:rsidR="00371B10" w:rsidRPr="00B73506">
        <w:t>2</w:t>
      </w:r>
      <w:r w:rsidR="0080459C">
        <w:t>02</w:t>
      </w:r>
      <w:r w:rsidR="00CD721B">
        <w:t>1</w:t>
      </w:r>
      <w:r w:rsidR="00371B10" w:rsidRPr="00B73506">
        <w:t xml:space="preserve"> года.</w:t>
      </w:r>
    </w:p>
    <w:p w:rsidR="00052FBD" w:rsidRDefault="00052FBD" w:rsidP="00052FBD">
      <w:pPr>
        <w:pStyle w:val="s1"/>
        <w:spacing w:before="0" w:beforeAutospacing="0" w:after="0" w:afterAutospacing="0"/>
        <w:ind w:firstLine="720"/>
        <w:jc w:val="both"/>
      </w:pPr>
      <w:r w:rsidRPr="00B73506">
        <w:rPr>
          <w:b/>
        </w:rPr>
        <w:t xml:space="preserve">Дата окончания предоставления участникам аукциона разъяснений: </w:t>
      </w:r>
      <w:r w:rsidRPr="000F5850">
        <w:t>«</w:t>
      </w:r>
      <w:r w:rsidR="0080459C">
        <w:t>1</w:t>
      </w:r>
      <w:r w:rsidR="00CD721B">
        <w:t>4</w:t>
      </w:r>
      <w:r w:rsidR="00CF636D" w:rsidRPr="000F5850">
        <w:t>»</w:t>
      </w:r>
      <w:r w:rsidR="0081401C">
        <w:t xml:space="preserve"> </w:t>
      </w:r>
      <w:r w:rsidR="00CD721B">
        <w:t>апреля</w:t>
      </w:r>
      <w:r w:rsidR="0068642D">
        <w:t xml:space="preserve"> 202</w:t>
      </w:r>
      <w:r w:rsidR="00CD721B">
        <w:t>1</w:t>
      </w:r>
      <w:r w:rsidRPr="000F5850">
        <w:t xml:space="preserve"> года.</w:t>
      </w:r>
    </w:p>
    <w:p w:rsidR="00CD721B" w:rsidRPr="00B73506" w:rsidRDefault="00CD721B"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rPr>
          <w:b/>
        </w:rPr>
      </w:pPr>
      <w:r w:rsidRPr="00B73506">
        <w:rPr>
          <w:b/>
        </w:rPr>
        <w:lastRenderedPageBreak/>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rsidR="00052FBD" w:rsidRDefault="008C516E" w:rsidP="00781E4C">
      <w:pPr>
        <w:rPr>
          <w:rFonts w:ascii="Times New Roman" w:hAnsi="Times New Roman" w:cs="Times New Roman"/>
        </w:rPr>
      </w:pPr>
      <w:r>
        <w:rPr>
          <w:rFonts w:ascii="Times New Roman" w:hAnsi="Times New Roman" w:cs="Times New Roman"/>
        </w:rPr>
        <w:t xml:space="preserve"> </w:t>
      </w:r>
      <w:r w:rsidR="005B4913">
        <w:rPr>
          <w:rFonts w:ascii="Times New Roman" w:hAnsi="Times New Roman" w:cs="Times New Roman"/>
        </w:rPr>
        <w:t>«</w:t>
      </w:r>
      <w:r w:rsidR="00052FBD" w:rsidRPr="00B73506">
        <w:rPr>
          <w:rFonts w:ascii="Times New Roman" w:hAnsi="Times New Roman" w:cs="Times New Roman"/>
        </w:rPr>
        <w:t>Шаг аукциона</w:t>
      </w:r>
      <w:r w:rsidR="005B4913">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составляет </w:t>
      </w:r>
      <w:r w:rsidR="00DC0CE7">
        <w:rPr>
          <w:rFonts w:ascii="Times New Roman" w:hAnsi="Times New Roman" w:cs="Times New Roman"/>
        </w:rPr>
        <w:t>9778,97</w:t>
      </w:r>
      <w:bookmarkStart w:id="0" w:name="_GoBack"/>
      <w:bookmarkEnd w:id="0"/>
      <w:r w:rsidR="00591313" w:rsidRPr="00990025">
        <w:rPr>
          <w:rFonts w:ascii="Times New Roman" w:hAnsi="Times New Roman" w:cs="Times New Roman"/>
          <w:sz w:val="22"/>
          <w:szCs w:val="22"/>
        </w:rPr>
        <w:t xml:space="preserve"> </w:t>
      </w:r>
      <w:r w:rsidR="00052FBD" w:rsidRPr="00B73506">
        <w:rPr>
          <w:rFonts w:ascii="Times New Roman" w:hAnsi="Times New Roman" w:cs="Times New Roman"/>
        </w:rPr>
        <w:t>руб.;</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Дата и время начала рассмотрения заявок на участие в аукционе: </w:t>
      </w:r>
      <w:r w:rsidRPr="00B73506">
        <w:rPr>
          <w:rFonts w:ascii="Times New Roman" w:hAnsi="Times New Roman" w:cs="Times New Roman"/>
        </w:rPr>
        <w:t>«</w:t>
      </w:r>
      <w:r w:rsidR="0068642D">
        <w:rPr>
          <w:rFonts w:ascii="Times New Roman" w:hAnsi="Times New Roman" w:cs="Times New Roman"/>
        </w:rPr>
        <w:t>2</w:t>
      </w:r>
      <w:r w:rsidR="00CD721B">
        <w:rPr>
          <w:rFonts w:ascii="Times New Roman" w:hAnsi="Times New Roman" w:cs="Times New Roman"/>
        </w:rPr>
        <w:t>0</w:t>
      </w:r>
      <w:r w:rsidR="00781E4C" w:rsidRPr="00B73506">
        <w:rPr>
          <w:rFonts w:ascii="Times New Roman" w:hAnsi="Times New Roman" w:cs="Times New Roman"/>
        </w:rPr>
        <w:t>»</w:t>
      </w:r>
      <w:r w:rsidR="0068642D">
        <w:rPr>
          <w:rFonts w:ascii="Times New Roman" w:hAnsi="Times New Roman" w:cs="Times New Roman"/>
        </w:rPr>
        <w:t xml:space="preserve"> </w:t>
      </w:r>
      <w:r w:rsidR="00CD721B">
        <w:rPr>
          <w:rFonts w:ascii="Times New Roman" w:hAnsi="Times New Roman" w:cs="Times New Roman"/>
        </w:rPr>
        <w:t>апреля</w:t>
      </w:r>
      <w:r w:rsidRPr="00B73506">
        <w:rPr>
          <w:rFonts w:ascii="Times New Roman" w:hAnsi="Times New Roman" w:cs="Times New Roman"/>
        </w:rPr>
        <w:t xml:space="preserve"> 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в 1</w:t>
      </w:r>
      <w:r w:rsidR="0080459C">
        <w:rPr>
          <w:rFonts w:ascii="Times New Roman" w:hAnsi="Times New Roman" w:cs="Times New Roman"/>
        </w:rPr>
        <w:t>7</w:t>
      </w:r>
      <w:r w:rsidRPr="00B73506">
        <w:rPr>
          <w:rFonts w:ascii="Times New Roman" w:hAnsi="Times New Roman" w:cs="Times New Roman"/>
        </w:rPr>
        <w:t xml:space="preserve"> часов </w:t>
      </w:r>
      <w:r w:rsidR="0080459C">
        <w:rPr>
          <w:rFonts w:ascii="Times New Roman" w:hAnsi="Times New Roman" w:cs="Times New Roman"/>
        </w:rPr>
        <w:t>0</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8C516E">
        <w:rPr>
          <w:rFonts w:ascii="Times New Roman" w:hAnsi="Times New Roman" w:cs="Times New Roman"/>
          <w:b/>
        </w:rPr>
        <w:t xml:space="preserve">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проведения аукциона: </w:t>
      </w:r>
      <w:r w:rsidR="00861254" w:rsidRPr="00B73506">
        <w:rPr>
          <w:rFonts w:ascii="Times New Roman" w:hAnsi="Times New Roman" w:cs="Times New Roman"/>
        </w:rPr>
        <w:t>«</w:t>
      </w:r>
      <w:r w:rsidR="0068642D">
        <w:rPr>
          <w:rFonts w:ascii="Times New Roman" w:hAnsi="Times New Roman" w:cs="Times New Roman"/>
        </w:rPr>
        <w:t>2</w:t>
      </w:r>
      <w:r w:rsidR="00CD721B">
        <w:rPr>
          <w:rFonts w:ascii="Times New Roman" w:hAnsi="Times New Roman" w:cs="Times New Roman"/>
        </w:rPr>
        <w:t>0</w:t>
      </w:r>
      <w:r w:rsidR="00861254" w:rsidRPr="00B73506">
        <w:rPr>
          <w:rFonts w:ascii="Times New Roman" w:hAnsi="Times New Roman" w:cs="Times New Roman"/>
        </w:rPr>
        <w:t xml:space="preserve">» </w:t>
      </w:r>
      <w:r w:rsidR="00CD721B">
        <w:rPr>
          <w:rFonts w:ascii="Times New Roman" w:hAnsi="Times New Roman" w:cs="Times New Roman"/>
        </w:rPr>
        <w:t>апреля</w:t>
      </w:r>
      <w:r w:rsidR="0068642D" w:rsidRPr="00B73506">
        <w:rPr>
          <w:rFonts w:ascii="Times New Roman" w:hAnsi="Times New Roman" w:cs="Times New Roman"/>
        </w:rPr>
        <w:t xml:space="preserve"> 20</w:t>
      </w:r>
      <w:r w:rsidR="0068642D">
        <w:rPr>
          <w:rFonts w:ascii="Times New Roman" w:hAnsi="Times New Roman" w:cs="Times New Roman"/>
        </w:rPr>
        <w:t>20</w:t>
      </w:r>
      <w:r w:rsidR="0080459C">
        <w:rPr>
          <w:rFonts w:ascii="Times New Roman" w:hAnsi="Times New Roman" w:cs="Times New Roman"/>
        </w:rPr>
        <w:t xml:space="preserve"> </w:t>
      </w:r>
      <w:r w:rsidR="00861254" w:rsidRPr="00B73506">
        <w:rPr>
          <w:rFonts w:ascii="Times New Roman" w:hAnsi="Times New Roman" w:cs="Times New Roman"/>
        </w:rPr>
        <w:t>года</w:t>
      </w:r>
      <w:r w:rsidR="0080459C">
        <w:rPr>
          <w:rFonts w:ascii="Times New Roman" w:hAnsi="Times New Roman" w:cs="Times New Roman"/>
        </w:rPr>
        <w:t xml:space="preserve"> </w:t>
      </w:r>
      <w:r w:rsidRPr="00B73506">
        <w:rPr>
          <w:rFonts w:ascii="Times New Roman" w:hAnsi="Times New Roman" w:cs="Times New Roman"/>
        </w:rPr>
        <w:t>в 1</w:t>
      </w:r>
      <w:r w:rsidR="00781E4C" w:rsidRPr="00B73506">
        <w:rPr>
          <w:rFonts w:ascii="Times New Roman" w:hAnsi="Times New Roman" w:cs="Times New Roman"/>
        </w:rPr>
        <w:t>7</w:t>
      </w:r>
      <w:r w:rsidRPr="00B73506">
        <w:rPr>
          <w:rFonts w:ascii="Times New Roman" w:hAnsi="Times New Roman" w:cs="Times New Roman"/>
        </w:rPr>
        <w:t xml:space="preserve"> часов </w:t>
      </w:r>
      <w:r w:rsidR="00781E4C" w:rsidRPr="00B73506">
        <w:rPr>
          <w:rFonts w:ascii="Times New Roman" w:hAnsi="Times New Roman" w:cs="Times New Roman"/>
        </w:rPr>
        <w:t>3</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3"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w:t>
      </w:r>
      <w:r w:rsidR="005B4913">
        <w:rPr>
          <w:rFonts w:ascii="Times New Roman" w:hAnsi="Times New Roman" w:cs="Times New Roman"/>
        </w:rPr>
        <w:t>0</w:t>
      </w:r>
      <w:r w:rsidR="00CD721B">
        <w:rPr>
          <w:rFonts w:ascii="Times New Roman" w:hAnsi="Times New Roman" w:cs="Times New Roman"/>
        </w:rPr>
        <w:t>7</w:t>
      </w:r>
      <w:r w:rsidRPr="00B73506">
        <w:rPr>
          <w:rFonts w:ascii="Times New Roman" w:hAnsi="Times New Roman" w:cs="Times New Roman"/>
        </w:rPr>
        <w:t>»</w:t>
      </w:r>
      <w:r w:rsidR="008C516E">
        <w:rPr>
          <w:rFonts w:ascii="Times New Roman" w:hAnsi="Times New Roman" w:cs="Times New Roman"/>
        </w:rPr>
        <w:t xml:space="preserve"> </w:t>
      </w:r>
      <w:r w:rsidR="00CD721B">
        <w:rPr>
          <w:rFonts w:ascii="Times New Roman" w:hAnsi="Times New Roman" w:cs="Times New Roman"/>
        </w:rPr>
        <w:t>апреля</w:t>
      </w:r>
      <w:r w:rsidRPr="00B73506">
        <w:rPr>
          <w:rFonts w:ascii="Times New Roman" w:hAnsi="Times New Roman" w:cs="Times New Roman"/>
        </w:rPr>
        <w:t xml:space="preserve"> 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w:t>
      </w:r>
      <w:r w:rsidR="008F286A">
        <w:rPr>
          <w:rFonts w:ascii="Times New Roman" w:hAnsi="Times New Roman" w:cs="Times New Roman"/>
        </w:rPr>
        <w:t>1</w:t>
      </w:r>
      <w:r w:rsidR="00CD721B">
        <w:rPr>
          <w:rFonts w:ascii="Times New Roman" w:hAnsi="Times New Roman" w:cs="Times New Roman"/>
        </w:rPr>
        <w:t>4</w:t>
      </w:r>
      <w:r w:rsidRPr="00B73506">
        <w:rPr>
          <w:rFonts w:ascii="Times New Roman" w:hAnsi="Times New Roman" w:cs="Times New Roman"/>
        </w:rPr>
        <w:t xml:space="preserve">» </w:t>
      </w:r>
      <w:r w:rsidR="00CD721B">
        <w:rPr>
          <w:rFonts w:ascii="Times New Roman" w:hAnsi="Times New Roman" w:cs="Times New Roman"/>
        </w:rPr>
        <w:t>апреля</w:t>
      </w:r>
      <w:r w:rsidR="008C516E">
        <w:rPr>
          <w:rFonts w:ascii="Times New Roman" w:hAnsi="Times New Roman" w:cs="Times New Roman"/>
        </w:rPr>
        <w:t xml:space="preserve"> </w:t>
      </w:r>
      <w:r w:rsidRPr="00B73506">
        <w:rPr>
          <w:rFonts w:ascii="Times New Roman" w:hAnsi="Times New Roman" w:cs="Times New Roman"/>
        </w:rPr>
        <w:t>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в 10 часов 00 минут. </w:t>
      </w:r>
    </w:p>
    <w:p w:rsidR="00052FBD" w:rsidRPr="00B73506" w:rsidRDefault="00052FBD" w:rsidP="00781E4C">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Pr="00B73506" w:rsidRDefault="00052FBD" w:rsidP="00052FBD">
      <w:pPr>
        <w:rPr>
          <w:rFonts w:ascii="Times New Roman" w:hAnsi="Times New Roman" w:cs="Times New Roman"/>
        </w:rPr>
      </w:pPr>
      <w:r w:rsidRPr="00B7350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rPr>
      </w:pPr>
    </w:p>
    <w:p w:rsidR="0068642D" w:rsidRPr="00B73506" w:rsidRDefault="0068642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rsidR="00052FBD" w:rsidRPr="00935064" w:rsidRDefault="00052FBD" w:rsidP="00935064">
      <w:pPr>
        <w:rPr>
          <w:rFonts w:ascii="Times New Roman" w:hAnsi="Times New Roman" w:cs="Times New Roman"/>
        </w:rPr>
        <w:sectPr w:rsidR="00052FBD" w:rsidRPr="00935064" w:rsidSect="00506A7C">
          <w:headerReference w:type="default" r:id="rId15"/>
          <w:footerReference w:type="default" r:id="rId16"/>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rsidR="0078067B" w:rsidRDefault="008C516E" w:rsidP="0078067B">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lastRenderedPageBreak/>
        <w:t xml:space="preserve">                                                                                          </w:t>
      </w:r>
      <w:r w:rsidR="0078067B" w:rsidRPr="00BB1364">
        <w:rPr>
          <w:rFonts w:ascii="Times New Roman" w:hAnsi="Times New Roman" w:cs="Times New Roman"/>
          <w:sz w:val="18"/>
          <w:szCs w:val="18"/>
        </w:rPr>
        <w:t>Приложение</w:t>
      </w:r>
      <w:r w:rsidR="0078067B">
        <w:rPr>
          <w:rFonts w:ascii="Times New Roman" w:hAnsi="Times New Roman" w:cs="Times New Roman"/>
          <w:sz w:val="18"/>
          <w:szCs w:val="18"/>
        </w:rPr>
        <w:t xml:space="preserve"> №1</w:t>
      </w:r>
      <w:r w:rsidR="0078067B" w:rsidRPr="00BB1364">
        <w:rPr>
          <w:rFonts w:ascii="Times New Roman" w:hAnsi="Times New Roman" w:cs="Times New Roman"/>
          <w:sz w:val="18"/>
          <w:szCs w:val="18"/>
        </w:rPr>
        <w:t xml:space="preserve"> к </w:t>
      </w:r>
      <w:r w:rsidR="0078067B">
        <w:rPr>
          <w:rFonts w:ascii="Times New Roman" w:hAnsi="Times New Roman" w:cs="Times New Roman"/>
          <w:sz w:val="18"/>
          <w:szCs w:val="18"/>
        </w:rPr>
        <w:t>документации</w:t>
      </w:r>
    </w:p>
    <w:p w:rsidR="0078067B" w:rsidRDefault="0078067B" w:rsidP="0078067B">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t xml:space="preserve">                                                                                           об аукционе на право заключения</w:t>
      </w:r>
    </w:p>
    <w:p w:rsidR="0078067B" w:rsidRPr="00BB1364" w:rsidRDefault="008C516E" w:rsidP="0078067B">
      <w:pPr>
        <w:shd w:val="clear" w:color="auto" w:fill="FFFFFF"/>
        <w:tabs>
          <w:tab w:val="left" w:pos="638"/>
        </w:tabs>
        <w:rPr>
          <w:rFonts w:ascii="Times New Roman" w:hAnsi="Times New Roman" w:cs="Times New Roman"/>
          <w:sz w:val="18"/>
          <w:szCs w:val="18"/>
        </w:rPr>
      </w:pPr>
      <w:r>
        <w:rPr>
          <w:rFonts w:ascii="Times New Roman" w:hAnsi="Times New Roman" w:cs="Times New Roman"/>
          <w:sz w:val="18"/>
          <w:szCs w:val="18"/>
        </w:rPr>
        <w:t xml:space="preserve">                                                                                                                 </w:t>
      </w:r>
      <w:r w:rsidR="0078067B" w:rsidRPr="00BB1364">
        <w:rPr>
          <w:rFonts w:ascii="Times New Roman" w:hAnsi="Times New Roman" w:cs="Times New Roman"/>
          <w:sz w:val="18"/>
          <w:szCs w:val="18"/>
        </w:rPr>
        <w:t xml:space="preserve">договора </w:t>
      </w:r>
      <w:r w:rsidR="0078067B">
        <w:rPr>
          <w:rFonts w:ascii="Times New Roman" w:hAnsi="Times New Roman" w:cs="Times New Roman"/>
          <w:sz w:val="18"/>
          <w:szCs w:val="18"/>
        </w:rPr>
        <w:t>аренды муниципального имущества</w:t>
      </w:r>
    </w:p>
    <w:p w:rsidR="00052FBD" w:rsidRDefault="00052FBD" w:rsidP="00935064">
      <w:pPr>
        <w:pStyle w:val="a"/>
        <w:rPr>
          <w:rFonts w:ascii="Times New Roman" w:hAnsi="Times New Roman" w:cs="Times New Roman"/>
          <w:b w:val="0"/>
          <w:sz w:val="18"/>
          <w:szCs w:val="18"/>
        </w:rPr>
      </w:pPr>
    </w:p>
    <w:p w:rsidR="00052FBD" w:rsidRPr="0078067B" w:rsidRDefault="00052FBD" w:rsidP="0078067B">
      <w:pPr>
        <w:pStyle w:val="Heading3"/>
        <w:tabs>
          <w:tab w:val="left" w:pos="0"/>
          <w:tab w:val="right" w:pos="9354"/>
        </w:tabs>
        <w:spacing w:before="0" w:after="0"/>
        <w:rPr>
          <w:rFonts w:ascii="Times New Roman" w:hAnsi="Times New Roman"/>
          <w:sz w:val="18"/>
          <w:szCs w:val="18"/>
        </w:rPr>
      </w:pPr>
    </w:p>
    <w:p w:rsidR="00052FBD" w:rsidRPr="008F286A" w:rsidRDefault="00052FBD" w:rsidP="00052FBD">
      <w:pPr>
        <w:pStyle w:val="Heading1"/>
        <w:tabs>
          <w:tab w:val="left" w:pos="0"/>
        </w:tabs>
        <w:suppressAutoHyphens/>
        <w:spacing w:before="0" w:after="0"/>
        <w:rPr>
          <w:rFonts w:ascii="Times New Roman" w:hAnsi="Times New Roman"/>
          <w:sz w:val="24"/>
          <w:szCs w:val="24"/>
        </w:rPr>
      </w:pPr>
    </w:p>
    <w:p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shd w:val="clear" w:color="auto" w:fill="FFFFFF"/>
        <w:tabs>
          <w:tab w:val="left" w:pos="638"/>
        </w:tabs>
        <w:jc w:val="center"/>
        <w:rPr>
          <w:rFonts w:ascii="Times New Roman" w:hAnsi="Times New Roman" w:cs="Times New Roman"/>
          <w:b/>
        </w:rPr>
      </w:pPr>
    </w:p>
    <w:p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proofErr w:type="gramStart"/>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_</w:t>
      </w:r>
      <w:proofErr w:type="gramEnd"/>
      <w:r w:rsidR="003B37C7" w:rsidRPr="008F286A">
        <w:rPr>
          <w:rFonts w:ascii="Times New Roman" w:hAnsi="Times New Roman" w:cs="Times New Roman"/>
        </w:rPr>
        <w:t xml:space="preserve">___________ </w:t>
      </w:r>
      <w:r w:rsidR="0080459C">
        <w:rPr>
          <w:rFonts w:ascii="Times New Roman" w:hAnsi="Times New Roman" w:cs="Times New Roman"/>
          <w:spacing w:val="-2"/>
        </w:rPr>
        <w:t>202</w:t>
      </w:r>
      <w:r w:rsidR="00CD721B">
        <w:rPr>
          <w:rFonts w:ascii="Times New Roman" w:hAnsi="Times New Roman" w:cs="Times New Roman"/>
          <w:spacing w:val="-2"/>
        </w:rPr>
        <w:t>1</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rsidR="00052FBD" w:rsidRPr="008F286A" w:rsidRDefault="00052FBD" w:rsidP="00052FBD">
      <w:pPr>
        <w:shd w:val="clear" w:color="auto" w:fill="FFFFFF"/>
        <w:rPr>
          <w:rFonts w:ascii="Times New Roman" w:hAnsi="Times New Roman" w:cs="Times New Roman"/>
        </w:rPr>
      </w:pPr>
    </w:p>
    <w:p w:rsidR="00052FBD" w:rsidRPr="008F286A" w:rsidRDefault="00052FBD" w:rsidP="00052FBD">
      <w:pPr>
        <w:shd w:val="clear" w:color="auto" w:fill="FFFFFF"/>
        <w:tabs>
          <w:tab w:val="left" w:pos="701"/>
        </w:tabs>
        <w:rPr>
          <w:rFonts w:ascii="Times New Roman" w:hAnsi="Times New Roman" w:cs="Times New Roman"/>
          <w:b/>
          <w:bCs/>
        </w:rPr>
      </w:pPr>
    </w:p>
    <w:p w:rsidR="00052FBD" w:rsidRPr="008F286A" w:rsidRDefault="00052FBD" w:rsidP="00052FBD">
      <w:pPr>
        <w:pStyle w:val="NormalWe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rsidR="00052FBD" w:rsidRPr="008F286A" w:rsidRDefault="00052FBD" w:rsidP="00052FBD">
      <w:pPr>
        <w:pStyle w:val="NormalWeb"/>
      </w:pPr>
      <w:r w:rsidRPr="008F286A">
        <w:t>Адрес:</w:t>
      </w:r>
      <w:r w:rsidR="008C516E">
        <w:t xml:space="preserve"> </w:t>
      </w:r>
      <w:r w:rsidR="008C516E">
        <w:rPr>
          <w:i/>
          <w:iCs/>
        </w:rPr>
        <w:t>________</w:t>
      </w:r>
      <w:r w:rsidRPr="008F286A">
        <w:rPr>
          <w:i/>
          <w:iCs/>
        </w:rPr>
        <w:t>_</w:t>
      </w:r>
      <w:r w:rsidR="00781E4C" w:rsidRPr="008F286A">
        <w:rPr>
          <w:i/>
          <w:iCs/>
        </w:rPr>
        <w:t>____________________________________________________________</w:t>
      </w:r>
      <w:r w:rsidRPr="008F286A">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7" w:history="1">
        <w:r w:rsidRPr="008F286A">
          <w:rPr>
            <w:rStyle w:val="Hyperlink"/>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8C516E">
        <w:rPr>
          <w:rFonts w:ascii="Times New Roman" w:hAnsi="Times New Roman" w:cs="Times New Roman"/>
        </w:rPr>
        <w:t xml:space="preserve"> </w:t>
      </w:r>
      <w:r w:rsidR="00E94C7E" w:rsidRPr="008F286A">
        <w:rPr>
          <w:rFonts w:ascii="Times New Roman" w:hAnsi="Times New Roman" w:cs="Times New Roman"/>
        </w:rPr>
        <w:t>Российской</w:t>
      </w:r>
      <w:r w:rsidR="008C516E">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rsidR="00052FBD" w:rsidRPr="008F286A" w:rsidRDefault="00052FBD" w:rsidP="00052FBD">
      <w:pPr>
        <w:shd w:val="clear" w:color="auto" w:fill="FFFFFF"/>
        <w:rPr>
          <w:rFonts w:ascii="Times New Roman" w:hAnsi="Times New Roman" w:cs="Times New Roman"/>
          <w:b/>
          <w:bCs/>
          <w:spacing w:val="-1"/>
        </w:rPr>
      </w:pPr>
    </w:p>
    <w:p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rsidR="00052FBD" w:rsidRPr="008F286A"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80459C">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8F286A" w:rsidRDefault="008F286A" w:rsidP="00052FBD">
      <w:pPr>
        <w:ind w:firstLine="0"/>
        <w:rPr>
          <w:rFonts w:ascii="Times New Roman" w:hAnsi="Times New Roman" w:cs="Times New Roman"/>
          <w:sz w:val="22"/>
          <w:szCs w:val="22"/>
        </w:rPr>
      </w:pPr>
    </w:p>
    <w:p w:rsidR="008F286A" w:rsidRDefault="008F286A" w:rsidP="0080459C">
      <w:pPr>
        <w:shd w:val="clear" w:color="auto" w:fill="FFFFFF"/>
        <w:tabs>
          <w:tab w:val="left" w:pos="638"/>
        </w:tabs>
        <w:ind w:firstLine="0"/>
        <w:rPr>
          <w:rFonts w:ascii="Times New Roman" w:hAnsi="Times New Roman" w:cs="Times New Roman"/>
          <w:sz w:val="22"/>
          <w:szCs w:val="22"/>
        </w:rPr>
      </w:pPr>
    </w:p>
    <w:p w:rsidR="00052FBD" w:rsidRPr="00BB1364" w:rsidRDefault="00052FBD" w:rsidP="00F72F10">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№1</w:t>
      </w:r>
      <w:r w:rsidRPr="00BB1364">
        <w:rPr>
          <w:rFonts w:ascii="Times New Roman" w:hAnsi="Times New Roman" w:cs="Times New Roman"/>
          <w:sz w:val="18"/>
          <w:szCs w:val="18"/>
        </w:rPr>
        <w:t xml:space="preserve"> к заявке на участие в аукционе</w:t>
      </w:r>
    </w:p>
    <w:p w:rsidR="008F286A" w:rsidRDefault="008C516E"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 xml:space="preserve">на право заключения договора </w:t>
      </w:r>
      <w:r w:rsidR="00052FBD">
        <w:rPr>
          <w:rFonts w:ascii="Times New Roman" w:hAnsi="Times New Roman" w:cs="Times New Roman"/>
          <w:sz w:val="18"/>
          <w:szCs w:val="18"/>
        </w:rPr>
        <w:t xml:space="preserve">аренды </w:t>
      </w:r>
    </w:p>
    <w:p w:rsidR="00052FBD" w:rsidRPr="00BB1364" w:rsidRDefault="008C516E"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Pr>
          <w:rFonts w:ascii="Times New Roman" w:hAnsi="Times New Roman" w:cs="Times New Roman"/>
          <w:sz w:val="18"/>
          <w:szCs w:val="18"/>
        </w:rPr>
        <w:t>муниципального имущества</w:t>
      </w:r>
    </w:p>
    <w:p w:rsidR="00FA34DE" w:rsidRDefault="00FA34DE" w:rsidP="00F72F10">
      <w:pPr>
        <w:shd w:val="clear" w:color="auto" w:fill="FFFFFF"/>
        <w:ind w:firstLine="0"/>
        <w:rPr>
          <w:rFonts w:ascii="Times New Roman" w:hAnsi="Times New Roman" w:cs="Times New Roman"/>
          <w:b/>
          <w:bCs/>
          <w:sz w:val="22"/>
          <w:szCs w:val="22"/>
        </w:rPr>
      </w:pP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rsidTr="0068642D">
        <w:tc>
          <w:tcPr>
            <w:tcW w:w="5647"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68642D">
        <w:trPr>
          <w:trHeight w:val="165"/>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2434"/>
                <w:tab w:val="left" w:pos="4512"/>
              </w:tabs>
              <w:snapToGrid w:val="0"/>
              <w:ind w:firstLine="0"/>
              <w:rPr>
                <w:rFonts w:ascii="Times New Roman" w:hAnsi="Times New Roman" w:cs="Times New Roman"/>
                <w:vertAlign w:val="subscript"/>
              </w:rPr>
            </w:pPr>
          </w:p>
          <w:p w:rsidR="006D26C4" w:rsidRDefault="006D26C4" w:rsidP="00EB7F89">
            <w:pPr>
              <w:tabs>
                <w:tab w:val="left" w:pos="2434"/>
                <w:tab w:val="left" w:pos="4512"/>
              </w:tabs>
              <w:snapToGrid w:val="0"/>
              <w:ind w:firstLine="0"/>
              <w:rPr>
                <w:rFonts w:ascii="Times New Roman" w:hAnsi="Times New Roman" w:cs="Times New Roman"/>
                <w:vertAlign w:val="subscript"/>
              </w:rPr>
            </w:pPr>
          </w:p>
          <w:p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311"/>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8F286A" w:rsidRDefault="008F286A" w:rsidP="003F3114">
            <w:pPr>
              <w:tabs>
                <w:tab w:val="left" w:pos="2434"/>
                <w:tab w:val="left" w:pos="4512"/>
              </w:tabs>
              <w:snapToGrid w:val="0"/>
              <w:ind w:firstLine="0"/>
              <w:rPr>
                <w:rFonts w:ascii="Times New Roman" w:hAnsi="Times New Roman" w:cs="Times New Roman"/>
                <w:vertAlign w:val="subscript"/>
              </w:rPr>
            </w:pPr>
          </w:p>
          <w:p w:rsidR="00254CDC" w:rsidRDefault="00254CDC"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279"/>
        </w:trPr>
        <w:tc>
          <w:tcPr>
            <w:tcW w:w="5647"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4512"/>
              </w:tabs>
              <w:snapToGrid w:val="0"/>
              <w:ind w:firstLine="0"/>
              <w:rPr>
                <w:rFonts w:ascii="Times New Roman" w:hAnsi="Times New Roman" w:cs="Times New Roman"/>
                <w:vertAlign w:val="subscript"/>
              </w:rPr>
            </w:pPr>
          </w:p>
          <w:p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4512"/>
              </w:tabs>
              <w:snapToGrid w:val="0"/>
              <w:ind w:firstLine="0"/>
              <w:rPr>
                <w:rFonts w:ascii="Times New Roman" w:hAnsi="Times New Roman" w:cs="Times New Roman"/>
                <w:vertAlign w:val="subscript"/>
              </w:rPr>
            </w:pPr>
          </w:p>
          <w:p w:rsidR="003F3114" w:rsidRDefault="003F3114" w:rsidP="00EB7F89">
            <w:pPr>
              <w:tabs>
                <w:tab w:val="left" w:pos="4512"/>
              </w:tabs>
              <w:snapToGrid w:val="0"/>
              <w:rPr>
                <w:rFonts w:ascii="Times New Roman" w:hAnsi="Times New Roman" w:cs="Times New Roman"/>
                <w:vertAlign w:val="subscript"/>
              </w:rPr>
            </w:pPr>
          </w:p>
          <w:p w:rsidR="006D26C4" w:rsidRDefault="006D26C4" w:rsidP="00EB7F89">
            <w:pPr>
              <w:tabs>
                <w:tab w:val="left" w:pos="4512"/>
              </w:tabs>
              <w:snapToGrid w:val="0"/>
              <w:rPr>
                <w:rFonts w:ascii="Times New Roman" w:hAnsi="Times New Roman" w:cs="Times New Roman"/>
                <w:vertAlign w:val="subscript"/>
              </w:rPr>
            </w:pPr>
          </w:p>
          <w:p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rsidR="00052FBD" w:rsidRDefault="00052FBD"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CD721B" w:rsidP="00536B72">
      <w:pPr>
        <w:shd w:val="clear" w:color="auto" w:fill="FFFFFF"/>
        <w:ind w:firstLine="0"/>
        <w:rPr>
          <w:rFonts w:ascii="Times New Roman" w:hAnsi="Times New Roman" w:cs="Times New Roman"/>
          <w:spacing w:val="-1"/>
          <w:sz w:val="20"/>
          <w:szCs w:val="20"/>
        </w:rPr>
      </w:pP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 xml:space="preserve">(подпись, М.П.)                      </w:t>
      </w:r>
      <w:r w:rsidR="00052FBD" w:rsidRPr="008766B3">
        <w:rPr>
          <w:rFonts w:ascii="Times New Roman" w:hAnsi="Times New Roman" w:cs="Times New Roman"/>
          <w:spacing w:val="-5"/>
          <w:sz w:val="20"/>
          <w:szCs w:val="20"/>
        </w:rPr>
        <w:tab/>
      </w:r>
      <w:r w:rsidR="00052FBD" w:rsidRPr="008766B3">
        <w:rPr>
          <w:rFonts w:ascii="Times New Roman" w:hAnsi="Times New Roman" w:cs="Times New Roman"/>
          <w:spacing w:val="-1"/>
          <w:sz w:val="20"/>
          <w:szCs w:val="20"/>
        </w:rPr>
        <w:t>(фамилия, имя, отчество подписавшего заявку, должность)</w:t>
      </w:r>
    </w:p>
    <w:p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rsidTr="00254CDC">
        <w:tc>
          <w:tcPr>
            <w:tcW w:w="5788"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254CDC">
        <w:trPr>
          <w:trHeight w:val="363"/>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935064" w:rsidRDefault="0093506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8C516E">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Default="00861254" w:rsidP="00EB7F89">
            <w:pPr>
              <w:ind w:firstLine="0"/>
              <w:rPr>
                <w:rFonts w:ascii="Times New Roman" w:hAnsi="Times New Roman" w:cs="Times New Roman"/>
              </w:rPr>
            </w:pPr>
          </w:p>
          <w:p w:rsidR="008F286A" w:rsidRDefault="008F286A" w:rsidP="00EB7F89">
            <w:pPr>
              <w:ind w:firstLine="0"/>
              <w:rPr>
                <w:rFonts w:ascii="Times New Roman" w:hAnsi="Times New Roman" w:cs="Times New Roman"/>
              </w:rPr>
            </w:pPr>
          </w:p>
          <w:p w:rsidR="00935064" w:rsidRPr="00BB1364" w:rsidRDefault="00935064" w:rsidP="00EB7F89">
            <w:pPr>
              <w:ind w:firstLine="0"/>
              <w:rPr>
                <w:rFonts w:ascii="Times New Roman" w:hAnsi="Times New Roman" w:cs="Times New Roman"/>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rPr>
          <w:trHeight w:val="132"/>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rsidR="006D26C4" w:rsidRDefault="00536B72" w:rsidP="00F72F1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(подпись,</w:t>
      </w:r>
      <w:r w:rsidR="008C516E">
        <w:rPr>
          <w:rFonts w:ascii="Times New Roman" w:hAnsi="Times New Roman" w:cs="Times New Roman"/>
          <w:spacing w:val="-5"/>
          <w:sz w:val="18"/>
          <w:szCs w:val="18"/>
        </w:rPr>
        <w:t xml:space="preserve"> </w:t>
      </w:r>
      <w:r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sidR="0080459C">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8F286A">
      <w:pPr>
        <w:pStyle w:val="Heading1"/>
        <w:tabs>
          <w:tab w:val="left" w:pos="0"/>
        </w:tabs>
        <w:suppressAutoHyphens/>
        <w:spacing w:before="0" w:after="0"/>
        <w:jc w:val="both"/>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052FBD" w:rsidRPr="008F286A" w:rsidRDefault="00935064" w:rsidP="00052FBD">
      <w:pPr>
        <w:pStyle w:val="Heading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rsidR="00052FBD" w:rsidRPr="008F286A" w:rsidRDefault="00052FBD" w:rsidP="00052FBD">
      <w:pPr>
        <w:pStyle w:val="Heading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FA34DE" w:rsidRPr="008F286A" w:rsidRDefault="00FA34DE" w:rsidP="00052FBD">
      <w:pPr>
        <w:keepNext/>
        <w:keepLines/>
        <w:suppressLineNumbers/>
        <w:ind w:firstLine="0"/>
        <w:jc w:val="center"/>
        <w:rPr>
          <w:rFonts w:ascii="Times New Roman" w:hAnsi="Times New Roman" w:cs="Times New Roman"/>
          <w:b/>
        </w:rPr>
      </w:pPr>
    </w:p>
    <w:p w:rsidR="00FA34DE" w:rsidRPr="008F286A" w:rsidRDefault="00FA34DE" w:rsidP="00052FBD">
      <w:pPr>
        <w:keepNext/>
        <w:keepLines/>
        <w:suppressLineNumbers/>
        <w:ind w:firstLine="0"/>
        <w:jc w:val="center"/>
        <w:rPr>
          <w:rFonts w:ascii="Times New Roman" w:hAnsi="Times New Roman" w:cs="Times New Roman"/>
          <w:b/>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8C516E">
        <w:rPr>
          <w:rFonts w:ascii="Times New Roman" w:hAnsi="Times New Roman" w:cs="Times New Roman"/>
          <w:bCs/>
        </w:rPr>
        <w:t xml:space="preserve"> </w:t>
      </w:r>
      <w:r w:rsidRPr="008F286A">
        <w:rPr>
          <w:rFonts w:ascii="Times New Roman" w:hAnsi="Times New Roman" w:cs="Times New Roman"/>
        </w:rPr>
        <w:t>Светлогорского сельсовета Туруханского района,</w:t>
      </w:r>
      <w:r w:rsidR="008C516E">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08"/>
        <w:gridCol w:w="6493"/>
        <w:gridCol w:w="2044"/>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BodyText"/>
        <w:spacing w:after="0"/>
        <w:ind w:hanging="142"/>
        <w:rPr>
          <w:rFonts w:ascii="Times New Roman" w:hAnsi="Times New Roman"/>
        </w:rPr>
      </w:pPr>
    </w:p>
    <w:p w:rsidR="00052FBD" w:rsidRDefault="00E94C7E" w:rsidP="00412171">
      <w:pPr>
        <w:pStyle w:val="BodyText"/>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BodyText"/>
        <w:spacing w:after="0"/>
        <w:rPr>
          <w:rFonts w:ascii="Times New Roman" w:hAnsi="Times New Roman"/>
          <w:vertAlign w:val="superscript"/>
        </w:rPr>
      </w:pPr>
    </w:p>
    <w:p w:rsidR="00052FBD" w:rsidRPr="00A974C8" w:rsidRDefault="00052FBD" w:rsidP="00412171">
      <w:pPr>
        <w:pStyle w:val="BodyText"/>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BodyText"/>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935064" w:rsidRDefault="00935064" w:rsidP="003F3114"/>
    <w:p w:rsidR="00935064" w:rsidRDefault="00935064" w:rsidP="003F3114"/>
    <w:p w:rsidR="00935064" w:rsidRDefault="00935064" w:rsidP="003F3114"/>
    <w:p w:rsidR="00935064" w:rsidRDefault="00935064" w:rsidP="003F3114"/>
    <w:p w:rsidR="00935064" w:rsidRDefault="00935064" w:rsidP="003F3114"/>
    <w:p w:rsidR="00536B72" w:rsidRDefault="00536B72" w:rsidP="0068642D">
      <w:pPr>
        <w:pStyle w:val="Heading3"/>
        <w:tabs>
          <w:tab w:val="left" w:pos="0"/>
          <w:tab w:val="right" w:pos="9354"/>
        </w:tabs>
        <w:spacing w:before="0" w:after="0"/>
        <w:jc w:val="both"/>
        <w:rPr>
          <w:rFonts w:ascii="Arial" w:hAnsi="Arial" w:cs="Arial"/>
          <w:b w:val="0"/>
          <w:bCs w:val="0"/>
          <w:sz w:val="24"/>
          <w:szCs w:val="24"/>
        </w:rPr>
      </w:pPr>
    </w:p>
    <w:p w:rsidR="00536B72" w:rsidRDefault="00536B72" w:rsidP="006D26C4">
      <w:pPr>
        <w:pStyle w:val="Heading3"/>
        <w:tabs>
          <w:tab w:val="left" w:pos="0"/>
          <w:tab w:val="right" w:pos="9354"/>
        </w:tabs>
        <w:spacing w:before="0" w:after="0"/>
        <w:jc w:val="both"/>
        <w:rPr>
          <w:rFonts w:ascii="Times New Roman" w:hAnsi="Times New Roman"/>
          <w:b w:val="0"/>
          <w:sz w:val="18"/>
          <w:szCs w:val="18"/>
        </w:rPr>
      </w:pPr>
    </w:p>
    <w:p w:rsidR="00052FBD" w:rsidRPr="00E16436" w:rsidRDefault="008C516E" w:rsidP="000F5850">
      <w:pPr>
        <w:pStyle w:val="Heading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lastRenderedPageBreak/>
        <w:t xml:space="preserve">                                                                                                                                         </w:t>
      </w:r>
      <w:r w:rsidR="00052FBD">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ind w:firstLine="0"/>
        <w:rPr>
          <w:rFonts w:ascii="Times New Roman" w:hAnsi="Times New Roman" w:cs="Times New Roman"/>
        </w:rPr>
      </w:pPr>
    </w:p>
    <w:p w:rsidR="00E57C93" w:rsidRPr="008F286A" w:rsidRDefault="00E57C93" w:rsidP="00052FBD">
      <w:pPr>
        <w:ind w:firstLine="0"/>
        <w:rPr>
          <w:rFonts w:ascii="Times New Roman" w:hAnsi="Times New Roman" w:cs="Times New Roman"/>
        </w:rPr>
      </w:pPr>
    </w:p>
    <w:p w:rsidR="00E57C93" w:rsidRDefault="00E57C93" w:rsidP="00052FBD">
      <w:pPr>
        <w:ind w:firstLine="0"/>
        <w:rPr>
          <w:rFonts w:ascii="Times New Roman" w:hAnsi="Times New Roman" w:cs="Times New Roman"/>
          <w:sz w:val="22"/>
          <w:szCs w:val="22"/>
        </w:rPr>
      </w:pP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8C516E">
        <w:rPr>
          <w:rFonts w:ascii="Times New Roman" w:hAnsi="Times New Roman" w:cs="Times New Roman"/>
        </w:rPr>
        <w:t xml:space="preserve"> </w:t>
      </w:r>
      <w:r w:rsidRPr="008F286A">
        <w:rPr>
          <w:rFonts w:ascii="Times New Roman" w:hAnsi="Times New Roman" w:cs="Times New Roman"/>
        </w:rPr>
        <w:t>заявки указываются:</w:t>
      </w:r>
      <w:r w:rsidR="008C516E">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8C516E">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8C516E">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8C516E">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8C516E">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477" w:rsidRDefault="00890477">
      <w:r>
        <w:separator/>
      </w:r>
    </w:p>
  </w:endnote>
  <w:endnote w:type="continuationSeparator" w:id="0">
    <w:p w:rsidR="00890477" w:rsidRDefault="0089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477" w:rsidRDefault="00890477">
      <w:r>
        <w:separator/>
      </w:r>
    </w:p>
  </w:footnote>
  <w:footnote w:type="continuationSeparator" w:id="0">
    <w:p w:rsidR="00890477" w:rsidRDefault="00890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5C3"/>
    <w:rsid w:val="00045514"/>
    <w:rsid w:val="0005251A"/>
    <w:rsid w:val="00052FBD"/>
    <w:rsid w:val="00055C30"/>
    <w:rsid w:val="00056C04"/>
    <w:rsid w:val="00061963"/>
    <w:rsid w:val="0009320F"/>
    <w:rsid w:val="000A5299"/>
    <w:rsid w:val="000C0AF2"/>
    <w:rsid w:val="000C45C3"/>
    <w:rsid w:val="000D6409"/>
    <w:rsid w:val="000F0A48"/>
    <w:rsid w:val="000F54E2"/>
    <w:rsid w:val="000F5850"/>
    <w:rsid w:val="001109F1"/>
    <w:rsid w:val="001128D9"/>
    <w:rsid w:val="0012462E"/>
    <w:rsid w:val="00141CA2"/>
    <w:rsid w:val="00153FF6"/>
    <w:rsid w:val="00155335"/>
    <w:rsid w:val="00184F32"/>
    <w:rsid w:val="00254CDC"/>
    <w:rsid w:val="002633A8"/>
    <w:rsid w:val="00275C23"/>
    <w:rsid w:val="00281ECB"/>
    <w:rsid w:val="002C23BB"/>
    <w:rsid w:val="002C374E"/>
    <w:rsid w:val="002C71AC"/>
    <w:rsid w:val="002D4E6E"/>
    <w:rsid w:val="00316783"/>
    <w:rsid w:val="00371B10"/>
    <w:rsid w:val="003B37C7"/>
    <w:rsid w:val="003F3114"/>
    <w:rsid w:val="00401F85"/>
    <w:rsid w:val="00412171"/>
    <w:rsid w:val="00417DE8"/>
    <w:rsid w:val="00435CC6"/>
    <w:rsid w:val="00441002"/>
    <w:rsid w:val="004530D7"/>
    <w:rsid w:val="004726DE"/>
    <w:rsid w:val="004753F5"/>
    <w:rsid w:val="004C71FB"/>
    <w:rsid w:val="004C7345"/>
    <w:rsid w:val="004F42B0"/>
    <w:rsid w:val="004F510D"/>
    <w:rsid w:val="00506A7C"/>
    <w:rsid w:val="005107BF"/>
    <w:rsid w:val="00513C70"/>
    <w:rsid w:val="00514F76"/>
    <w:rsid w:val="00536143"/>
    <w:rsid w:val="00536B72"/>
    <w:rsid w:val="00575E3E"/>
    <w:rsid w:val="00591313"/>
    <w:rsid w:val="00597F0B"/>
    <w:rsid w:val="005A6F48"/>
    <w:rsid w:val="005B4913"/>
    <w:rsid w:val="005C6FB0"/>
    <w:rsid w:val="005F526D"/>
    <w:rsid w:val="005F5473"/>
    <w:rsid w:val="0060570D"/>
    <w:rsid w:val="00654205"/>
    <w:rsid w:val="0067158F"/>
    <w:rsid w:val="0068642D"/>
    <w:rsid w:val="006B383A"/>
    <w:rsid w:val="006D26C4"/>
    <w:rsid w:val="007317B9"/>
    <w:rsid w:val="007406FC"/>
    <w:rsid w:val="00766495"/>
    <w:rsid w:val="0078067B"/>
    <w:rsid w:val="00780CE4"/>
    <w:rsid w:val="00781E4C"/>
    <w:rsid w:val="007964D1"/>
    <w:rsid w:val="007E5DC6"/>
    <w:rsid w:val="0080459C"/>
    <w:rsid w:val="0081401C"/>
    <w:rsid w:val="008355A6"/>
    <w:rsid w:val="00861254"/>
    <w:rsid w:val="00890477"/>
    <w:rsid w:val="008C516E"/>
    <w:rsid w:val="008D16EC"/>
    <w:rsid w:val="008F286A"/>
    <w:rsid w:val="00935064"/>
    <w:rsid w:val="0094761C"/>
    <w:rsid w:val="00964ECC"/>
    <w:rsid w:val="00990025"/>
    <w:rsid w:val="009C0B0A"/>
    <w:rsid w:val="009D058E"/>
    <w:rsid w:val="009D4EDC"/>
    <w:rsid w:val="009E3DD8"/>
    <w:rsid w:val="00A127E5"/>
    <w:rsid w:val="00A40CEA"/>
    <w:rsid w:val="00A85D4B"/>
    <w:rsid w:val="00AA1C15"/>
    <w:rsid w:val="00AD159F"/>
    <w:rsid w:val="00B017C4"/>
    <w:rsid w:val="00B423D8"/>
    <w:rsid w:val="00B574F5"/>
    <w:rsid w:val="00B73506"/>
    <w:rsid w:val="00B842BB"/>
    <w:rsid w:val="00B91192"/>
    <w:rsid w:val="00BE623E"/>
    <w:rsid w:val="00C026FA"/>
    <w:rsid w:val="00C1329C"/>
    <w:rsid w:val="00C454CA"/>
    <w:rsid w:val="00C53CDC"/>
    <w:rsid w:val="00C71437"/>
    <w:rsid w:val="00CA7252"/>
    <w:rsid w:val="00CD2DF5"/>
    <w:rsid w:val="00CD721B"/>
    <w:rsid w:val="00CF636D"/>
    <w:rsid w:val="00D23565"/>
    <w:rsid w:val="00D32350"/>
    <w:rsid w:val="00D367B5"/>
    <w:rsid w:val="00D6799F"/>
    <w:rsid w:val="00D8781C"/>
    <w:rsid w:val="00DB04AF"/>
    <w:rsid w:val="00DC0CE7"/>
    <w:rsid w:val="00DD2F6F"/>
    <w:rsid w:val="00E11ECB"/>
    <w:rsid w:val="00E25D53"/>
    <w:rsid w:val="00E275A8"/>
    <w:rsid w:val="00E27FAE"/>
    <w:rsid w:val="00E57C93"/>
    <w:rsid w:val="00E94C7E"/>
    <w:rsid w:val="00EB195B"/>
    <w:rsid w:val="00EB63AA"/>
    <w:rsid w:val="00EB7F89"/>
    <w:rsid w:val="00F72F10"/>
    <w:rsid w:val="00FA34DE"/>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62FC4-85EB-4E10-8F02-AE3E4CD6D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052FBD"/>
    <w:pPr>
      <w:spacing w:before="108" w:after="108"/>
      <w:ind w:firstLine="0"/>
      <w:jc w:val="cente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2FBD"/>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052FBD"/>
    <w:rPr>
      <w:rFonts w:ascii="Cambria" w:eastAsia="Times New Roman" w:hAnsi="Cambria" w:cs="Times New Roman"/>
      <w:b/>
      <w:bCs/>
      <w:sz w:val="26"/>
      <w:szCs w:val="26"/>
    </w:rPr>
  </w:style>
  <w:style w:type="paragraph" w:styleId="Header">
    <w:name w:val="header"/>
    <w:basedOn w:val="Normal"/>
    <w:link w:val="HeaderChar"/>
    <w:semiHidden/>
    <w:rsid w:val="00052FBD"/>
    <w:pPr>
      <w:tabs>
        <w:tab w:val="center" w:pos="4677"/>
        <w:tab w:val="right" w:pos="9355"/>
      </w:tabs>
    </w:pPr>
    <w:rPr>
      <w:rFonts w:cs="Times New Roman"/>
    </w:rPr>
  </w:style>
  <w:style w:type="character" w:customStyle="1" w:styleId="HeaderChar">
    <w:name w:val="Header Char"/>
    <w:basedOn w:val="DefaultParagraphFont"/>
    <w:link w:val="Header"/>
    <w:semiHidden/>
    <w:rsid w:val="00052FBD"/>
    <w:rPr>
      <w:rFonts w:ascii="Arial" w:eastAsia="Times New Roman" w:hAnsi="Arial" w:cs="Times New Roman"/>
      <w:sz w:val="24"/>
      <w:szCs w:val="24"/>
    </w:rPr>
  </w:style>
  <w:style w:type="paragraph" w:styleId="Footer">
    <w:name w:val="footer"/>
    <w:basedOn w:val="Normal"/>
    <w:link w:val="FooterChar"/>
    <w:semiHidden/>
    <w:rsid w:val="00052FBD"/>
    <w:pPr>
      <w:tabs>
        <w:tab w:val="center" w:pos="4677"/>
        <w:tab w:val="right" w:pos="9355"/>
      </w:tabs>
    </w:pPr>
    <w:rPr>
      <w:rFonts w:cs="Times New Roman"/>
    </w:rPr>
  </w:style>
  <w:style w:type="character" w:customStyle="1" w:styleId="FooterChar">
    <w:name w:val="Footer Char"/>
    <w:basedOn w:val="DefaultParagraphFont"/>
    <w:link w:val="Footer"/>
    <w:semiHidden/>
    <w:rsid w:val="00052FBD"/>
    <w:rPr>
      <w:rFonts w:ascii="Arial" w:eastAsia="Times New Roman" w:hAnsi="Arial" w:cs="Times New Roman"/>
      <w:sz w:val="24"/>
      <w:szCs w:val="24"/>
    </w:rPr>
  </w:style>
  <w:style w:type="character" w:styleId="Hyperlink">
    <w:name w:val="Hyperlink"/>
    <w:rsid w:val="00052FBD"/>
    <w:rPr>
      <w:color w:val="0000FF"/>
      <w:u w:val="single"/>
    </w:rPr>
  </w:style>
  <w:style w:type="paragraph" w:styleId="BodyText">
    <w:name w:val="Body Text"/>
    <w:basedOn w:val="Normal"/>
    <w:link w:val="BodyTextChar"/>
    <w:rsid w:val="00052FBD"/>
    <w:pPr>
      <w:spacing w:after="120"/>
    </w:pPr>
    <w:rPr>
      <w:rFonts w:cs="Times New Roman"/>
    </w:rPr>
  </w:style>
  <w:style w:type="character" w:customStyle="1" w:styleId="BodyTextChar">
    <w:name w:val="Body Text Char"/>
    <w:basedOn w:val="DefaultParagraphFont"/>
    <w:link w:val="BodyText"/>
    <w:rsid w:val="00052FBD"/>
    <w:rPr>
      <w:rFonts w:ascii="Arial" w:eastAsia="Times New Roman" w:hAnsi="Arial" w:cs="Times New Roman"/>
      <w:sz w:val="24"/>
      <w:szCs w:val="24"/>
    </w:rPr>
  </w:style>
  <w:style w:type="paragraph" w:customStyle="1" w:styleId="a">
    <w:name w:val="яяяяяяяя"/>
    <w:basedOn w:val="Normal"/>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NormalWeb">
    <w:name w:val="Normal (Web)"/>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Strong">
    <w:name w:val="Strong"/>
    <w:qFormat/>
    <w:rsid w:val="00052FBD"/>
    <w:rPr>
      <w:b/>
      <w:bCs/>
    </w:rPr>
  </w:style>
  <w:style w:type="paragraph" w:customStyle="1" w:styleId="s1">
    <w:name w:val="s_1"/>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Heading2Char">
    <w:name w:val="Heading 2 Char"/>
    <w:basedOn w:val="DefaultParagraphFont"/>
    <w:link w:val="Heading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BalloonText">
    <w:name w:val="Balloon Text"/>
    <w:basedOn w:val="Normal"/>
    <w:link w:val="BalloonTextChar"/>
    <w:uiPriority w:val="99"/>
    <w:semiHidden/>
    <w:unhideWhenUsed/>
    <w:rsid w:val="00990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025"/>
    <w:rPr>
      <w:rFonts w:ascii="Segoe UI" w:eastAsia="Times New Roman" w:hAnsi="Segoe UI" w:cs="Segoe UI"/>
      <w:sz w:val="18"/>
      <w:szCs w:val="18"/>
      <w:lang w:eastAsia="ru-RU"/>
    </w:rPr>
  </w:style>
  <w:style w:type="table" w:styleId="TableGrid">
    <w:name w:val="Table Grid"/>
    <w:basedOn w:val="TableNormal"/>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3079</Words>
  <Characters>17555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7</cp:revision>
  <cp:lastPrinted>2021-03-29T11:22:00Z</cp:lastPrinted>
  <dcterms:created xsi:type="dcterms:W3CDTF">2020-06-25T04:33:00Z</dcterms:created>
  <dcterms:modified xsi:type="dcterms:W3CDTF">2021-03-30T02:18:00Z</dcterms:modified>
</cp:coreProperties>
</file>